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E030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3575. </w:t>
      </w:r>
      <w:r w:rsidRPr="00AF3D20">
        <w:rPr>
          <w:rFonts w:ascii="Tahoma" w:hAnsi="Tahoma" w:cs="Tahoma"/>
          <w:b/>
          <w:sz w:val="22"/>
          <w:szCs w:val="22"/>
        </w:rPr>
        <w:t>0</w:t>
      </w:r>
      <w:r w:rsidR="00AF3D20" w:rsidRPr="00AF3D20">
        <w:rPr>
          <w:rFonts w:ascii="Tahoma" w:hAnsi="Tahoma" w:cs="Tahoma"/>
          <w:b/>
          <w:sz w:val="22"/>
          <w:szCs w:val="22"/>
        </w:rPr>
        <w:t>4. ledna 2026</w:t>
      </w:r>
      <w:r w:rsidRPr="00AF3D20">
        <w:rPr>
          <w:rFonts w:ascii="Tahoma" w:hAnsi="Tahoma" w:cs="Tahoma"/>
          <w:b/>
          <w:sz w:val="22"/>
          <w:szCs w:val="22"/>
        </w:rPr>
        <w:t xml:space="preserve">. </w:t>
      </w:r>
      <w:r>
        <w:rPr>
          <w:rFonts w:ascii="Tahoma" w:hAnsi="Tahoma" w:cs="Tahoma"/>
          <w:sz w:val="22"/>
          <w:szCs w:val="22"/>
        </w:rPr>
        <w:t>Připomínka poselství Ježíše ze dne 23. června</w:t>
      </w:r>
      <w:r w:rsidR="00F910B3">
        <w:rPr>
          <w:rFonts w:ascii="Tahoma" w:hAnsi="Tahoma" w:cs="Tahoma"/>
          <w:sz w:val="22"/>
          <w:szCs w:val="22"/>
        </w:rPr>
        <w:t xml:space="preserve"> 2022.</w:t>
      </w:r>
    </w:p>
    <w:p w:rsidR="00BE0306" w:rsidRDefault="00BE030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F910B3" w:rsidRPr="00F910B3">
          <w:rPr>
            <w:rFonts w:ascii="Tahoma" w:eastAsia="Noto Serif CJK SC" w:hAnsi="Tahoma" w:cs="Tahoma"/>
            <w:color w:val="0000FF"/>
            <w:kern w:val="2"/>
            <w:sz w:val="22"/>
            <w:u w:val="single"/>
          </w:rPr>
          <w:t>https://wingsofprophecy.blogspot.com/</w:t>
        </w:r>
      </w:hyperlink>
    </w:p>
    <w:p w:rsidR="00BE0306" w:rsidRPr="00BE0306" w:rsidRDefault="00BE0306">
      <w:pPr>
        <w:rPr>
          <w:rFonts w:ascii="Tahoma" w:hAnsi="Tahoma" w:cs="Tahoma"/>
          <w:sz w:val="22"/>
          <w:szCs w:val="22"/>
        </w:rPr>
      </w:pP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</w:p>
    <w:p w:rsidR="00000000" w:rsidRPr="00BE0306" w:rsidRDefault="00BE0306" w:rsidP="00BE0306">
      <w:pPr>
        <w:jc w:val="center"/>
        <w:rPr>
          <w:rFonts w:ascii="Tahoma" w:hAnsi="Tahoma" w:cs="Tahoma"/>
          <w:b/>
          <w:sz w:val="22"/>
          <w:szCs w:val="22"/>
        </w:rPr>
      </w:pPr>
      <w:r w:rsidRPr="00BE0306">
        <w:rPr>
          <w:rFonts w:ascii="Tahoma" w:hAnsi="Tahoma" w:cs="Tahoma"/>
          <w:b/>
          <w:sz w:val="22"/>
          <w:szCs w:val="22"/>
        </w:rPr>
        <w:t>VELKÁ VÁLKA PŘICHÁZÍ</w:t>
      </w:r>
    </w:p>
    <w:p w:rsidR="00BE0306" w:rsidRPr="00BE0306" w:rsidRDefault="00BE0306">
      <w:pPr>
        <w:rPr>
          <w:rFonts w:ascii="Tahoma" w:hAnsi="Tahoma" w:cs="Tahoma"/>
          <w:sz w:val="22"/>
          <w:szCs w:val="22"/>
        </w:rPr>
      </w:pP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  <w:r w:rsidRPr="00BE0306">
        <w:rPr>
          <w:rFonts w:ascii="Tahoma" w:hAnsi="Tahoma" w:cs="Tahoma"/>
          <w:sz w:val="22"/>
          <w:szCs w:val="22"/>
        </w:rPr>
        <w:t>M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 xml:space="preserve"> d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>ti budou truchlit, a</w:t>
      </w:r>
      <w:r w:rsidRPr="00BE0306">
        <w:rPr>
          <w:rFonts w:ascii="Tahoma" w:hAnsi="Tahoma" w:cs="Tahoma"/>
          <w:sz w:val="22"/>
          <w:szCs w:val="22"/>
        </w:rPr>
        <w:t>ž</w:t>
      </w:r>
      <w:r w:rsidRPr="00BE0306">
        <w:rPr>
          <w:rFonts w:ascii="Tahoma" w:hAnsi="Tahoma" w:cs="Tahoma"/>
          <w:sz w:val="22"/>
          <w:szCs w:val="22"/>
        </w:rPr>
        <w:t xml:space="preserve"> za</w:t>
      </w:r>
      <w:r w:rsidRPr="00BE0306">
        <w:rPr>
          <w:rFonts w:ascii="Tahoma" w:hAnsi="Tahoma" w:cs="Tahoma"/>
          <w:sz w:val="22"/>
          <w:szCs w:val="22"/>
        </w:rPr>
        <w:t>č</w:t>
      </w:r>
      <w:r w:rsidRPr="00BE0306">
        <w:rPr>
          <w:rFonts w:ascii="Tahoma" w:hAnsi="Tahoma" w:cs="Tahoma"/>
          <w:sz w:val="22"/>
          <w:szCs w:val="22"/>
        </w:rPr>
        <w:t>ne velk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 xml:space="preserve"> v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lka. Uvid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>te v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>ce smrti a zk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zy, ne</w:t>
      </w:r>
      <w:r w:rsidRPr="00BE0306">
        <w:rPr>
          <w:rFonts w:ascii="Tahoma" w:hAnsi="Tahoma" w:cs="Tahoma"/>
          <w:sz w:val="22"/>
          <w:szCs w:val="22"/>
        </w:rPr>
        <w:t>ž</w:t>
      </w:r>
      <w:r w:rsidRPr="00BE0306">
        <w:rPr>
          <w:rFonts w:ascii="Tahoma" w:hAnsi="Tahoma" w:cs="Tahoma"/>
          <w:sz w:val="22"/>
          <w:szCs w:val="22"/>
        </w:rPr>
        <w:t xml:space="preserve"> jste kdy vid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>li kdekoli na sv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>t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>. Mnoz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 z v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s ztrat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 sv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 xml:space="preserve"> bl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>zk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 xml:space="preserve"> a utrp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 dal</w:t>
      </w:r>
      <w:r w:rsidRPr="00BE0306">
        <w:rPr>
          <w:rFonts w:ascii="Tahoma" w:hAnsi="Tahoma" w:cs="Tahoma"/>
          <w:sz w:val="22"/>
          <w:szCs w:val="22"/>
        </w:rPr>
        <w:t>ší</w:t>
      </w:r>
      <w:r w:rsidRPr="00BE0306">
        <w:rPr>
          <w:rFonts w:ascii="Tahoma" w:hAnsi="Tahoma" w:cs="Tahoma"/>
          <w:sz w:val="22"/>
          <w:szCs w:val="22"/>
        </w:rPr>
        <w:t xml:space="preserve"> ztr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ty. Komunikace bude zastavena a vy se budete divit, kdo ode</w:t>
      </w:r>
      <w:r w:rsidRPr="00BE0306">
        <w:rPr>
          <w:rFonts w:ascii="Tahoma" w:hAnsi="Tahoma" w:cs="Tahoma"/>
          <w:sz w:val="22"/>
          <w:szCs w:val="22"/>
        </w:rPr>
        <w:t>š</w:t>
      </w:r>
      <w:r w:rsidRPr="00BE0306">
        <w:rPr>
          <w:rFonts w:ascii="Tahoma" w:hAnsi="Tahoma" w:cs="Tahoma"/>
          <w:sz w:val="22"/>
          <w:szCs w:val="22"/>
        </w:rPr>
        <w:t>el a kdo ne.</w:t>
      </w: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  <w:r w:rsidRPr="00BE0306">
        <w:rPr>
          <w:rFonts w:ascii="Tahoma" w:hAnsi="Tahoma" w:cs="Tahoma"/>
          <w:sz w:val="22"/>
          <w:szCs w:val="22"/>
        </w:rPr>
        <w:t>Ka</w:t>
      </w:r>
      <w:r w:rsidRPr="00BE0306">
        <w:rPr>
          <w:rFonts w:ascii="Tahoma" w:hAnsi="Tahoma" w:cs="Tahoma"/>
          <w:sz w:val="22"/>
          <w:szCs w:val="22"/>
        </w:rPr>
        <w:t>ž</w:t>
      </w:r>
      <w:r w:rsidRPr="00BE0306">
        <w:rPr>
          <w:rFonts w:ascii="Tahoma" w:hAnsi="Tahoma" w:cs="Tahoma"/>
          <w:sz w:val="22"/>
          <w:szCs w:val="22"/>
        </w:rPr>
        <w:t>d</w:t>
      </w:r>
      <w:r w:rsidRPr="00BE0306">
        <w:rPr>
          <w:rFonts w:ascii="Tahoma" w:hAnsi="Tahoma" w:cs="Tahoma"/>
          <w:sz w:val="22"/>
          <w:szCs w:val="22"/>
        </w:rPr>
        <w:t>ý</w:t>
      </w:r>
      <w:r w:rsidRPr="00BE0306">
        <w:rPr>
          <w:rFonts w:ascii="Tahoma" w:hAnsi="Tahoma" w:cs="Tahoma"/>
          <w:sz w:val="22"/>
          <w:szCs w:val="22"/>
        </w:rPr>
        <w:t xml:space="preserve"> den budete p</w:t>
      </w:r>
      <w:r w:rsidRPr="00BE0306">
        <w:rPr>
          <w:rFonts w:ascii="Tahoma" w:hAnsi="Tahoma" w:cs="Tahoma"/>
          <w:sz w:val="22"/>
          <w:szCs w:val="22"/>
        </w:rPr>
        <w:t>ř</w:t>
      </w:r>
      <w:r w:rsidRPr="00BE0306">
        <w:rPr>
          <w:rFonts w:ascii="Tahoma" w:hAnsi="Tahoma" w:cs="Tahoma"/>
          <w:sz w:val="22"/>
          <w:szCs w:val="22"/>
        </w:rPr>
        <w:t>em</w:t>
      </w:r>
      <w:r w:rsidRPr="00BE0306">
        <w:rPr>
          <w:rFonts w:ascii="Tahoma" w:hAnsi="Tahoma" w:cs="Tahoma"/>
          <w:sz w:val="22"/>
          <w:szCs w:val="22"/>
        </w:rPr>
        <w:t>ýš</w:t>
      </w:r>
      <w:r w:rsidRPr="00BE0306">
        <w:rPr>
          <w:rFonts w:ascii="Tahoma" w:hAnsi="Tahoma" w:cs="Tahoma"/>
          <w:sz w:val="22"/>
          <w:szCs w:val="22"/>
        </w:rPr>
        <w:t>let, co bude d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l, bojovat se strachem a tou</w:t>
      </w:r>
      <w:r w:rsidRPr="00BE0306">
        <w:rPr>
          <w:rFonts w:ascii="Tahoma" w:hAnsi="Tahoma" w:cs="Tahoma"/>
          <w:sz w:val="22"/>
          <w:szCs w:val="22"/>
        </w:rPr>
        <w:t>ž</w:t>
      </w:r>
      <w:r w:rsidRPr="00BE0306">
        <w:rPr>
          <w:rFonts w:ascii="Tahoma" w:hAnsi="Tahoma" w:cs="Tahoma"/>
          <w:sz w:val="22"/>
          <w:szCs w:val="22"/>
        </w:rPr>
        <w:t>it b</w:t>
      </w:r>
      <w:r w:rsidRPr="00BE0306">
        <w:rPr>
          <w:rFonts w:ascii="Tahoma" w:hAnsi="Tahoma" w:cs="Tahoma"/>
          <w:sz w:val="22"/>
          <w:szCs w:val="22"/>
        </w:rPr>
        <w:t>ý</w:t>
      </w:r>
      <w:r w:rsidRPr="00BE0306">
        <w:rPr>
          <w:rFonts w:ascii="Tahoma" w:hAnsi="Tahoma" w:cs="Tahoma"/>
          <w:sz w:val="22"/>
          <w:szCs w:val="22"/>
        </w:rPr>
        <w:t>t zde, ve sv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>m skute</w:t>
      </w:r>
      <w:r w:rsidRPr="00BE0306">
        <w:rPr>
          <w:rFonts w:ascii="Tahoma" w:hAnsi="Tahoma" w:cs="Tahoma"/>
          <w:sz w:val="22"/>
          <w:szCs w:val="22"/>
        </w:rPr>
        <w:t>č</w:t>
      </w:r>
      <w:r w:rsidRPr="00BE0306">
        <w:rPr>
          <w:rFonts w:ascii="Tahoma" w:hAnsi="Tahoma" w:cs="Tahoma"/>
          <w:sz w:val="22"/>
          <w:szCs w:val="22"/>
        </w:rPr>
        <w:t>n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>m domov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 xml:space="preserve"> se Mnou. Cel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 xml:space="preserve"> zem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 xml:space="preserve"> bude m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t nedostatek, jen </w:t>
      </w:r>
      <w:r w:rsidR="00BE0306">
        <w:rPr>
          <w:rFonts w:ascii="Tahoma" w:hAnsi="Tahoma" w:cs="Tahoma"/>
          <w:sz w:val="22"/>
          <w:szCs w:val="22"/>
        </w:rPr>
        <w:t>m</w:t>
      </w:r>
      <w:r w:rsidRPr="00BE0306">
        <w:rPr>
          <w:rFonts w:ascii="Tahoma" w:hAnsi="Tahoma" w:cs="Tahoma"/>
          <w:sz w:val="22"/>
          <w:szCs w:val="22"/>
        </w:rPr>
        <w:t>ů</w:t>
      </w:r>
      <w:r w:rsidRPr="00BE0306">
        <w:rPr>
          <w:rFonts w:ascii="Tahoma" w:hAnsi="Tahoma" w:cs="Tahoma"/>
          <w:sz w:val="22"/>
          <w:szCs w:val="22"/>
        </w:rPr>
        <w:t>j lid, kter</w:t>
      </w:r>
      <w:r w:rsidRPr="00BE0306">
        <w:rPr>
          <w:rFonts w:ascii="Tahoma" w:hAnsi="Tahoma" w:cs="Tahoma"/>
          <w:sz w:val="22"/>
          <w:szCs w:val="22"/>
        </w:rPr>
        <w:t>ý</w:t>
      </w:r>
      <w:r w:rsidRPr="00BE0306">
        <w:rPr>
          <w:rFonts w:ascii="Tahoma" w:hAnsi="Tahoma" w:cs="Tahoma"/>
          <w:sz w:val="22"/>
          <w:szCs w:val="22"/>
        </w:rPr>
        <w:t xml:space="preserve"> M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 xml:space="preserve"> dob</w:t>
      </w:r>
      <w:r w:rsidRPr="00BE0306">
        <w:rPr>
          <w:rFonts w:ascii="Tahoma" w:hAnsi="Tahoma" w:cs="Tahoma"/>
          <w:sz w:val="22"/>
          <w:szCs w:val="22"/>
        </w:rPr>
        <w:t>ř</w:t>
      </w:r>
      <w:r w:rsidRPr="00BE0306">
        <w:rPr>
          <w:rFonts w:ascii="Tahoma" w:hAnsi="Tahoma" w:cs="Tahoma"/>
          <w:sz w:val="22"/>
          <w:szCs w:val="22"/>
        </w:rPr>
        <w:t>e zn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, bude m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>t dostatek, proto</w:t>
      </w:r>
      <w:r w:rsidRPr="00BE0306">
        <w:rPr>
          <w:rFonts w:ascii="Tahoma" w:hAnsi="Tahoma" w:cs="Tahoma"/>
          <w:sz w:val="22"/>
          <w:szCs w:val="22"/>
        </w:rPr>
        <w:t>ž</w:t>
      </w:r>
      <w:r w:rsidRPr="00BE0306">
        <w:rPr>
          <w:rFonts w:ascii="Tahoma" w:hAnsi="Tahoma" w:cs="Tahoma"/>
          <w:sz w:val="22"/>
          <w:szCs w:val="22"/>
        </w:rPr>
        <w:t>e ho zaopat</w:t>
      </w:r>
      <w:r w:rsidRPr="00BE0306">
        <w:rPr>
          <w:rFonts w:ascii="Tahoma" w:hAnsi="Tahoma" w:cs="Tahoma"/>
          <w:sz w:val="22"/>
          <w:szCs w:val="22"/>
        </w:rPr>
        <w:t>ří</w:t>
      </w:r>
      <w:r w:rsidRPr="00BE0306">
        <w:rPr>
          <w:rFonts w:ascii="Tahoma" w:hAnsi="Tahoma" w:cs="Tahoma"/>
          <w:sz w:val="22"/>
          <w:szCs w:val="22"/>
        </w:rPr>
        <w:t>m ze sv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 xml:space="preserve"> vlastn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 ruky.</w:t>
      </w: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  <w:r w:rsidRPr="00BE0306">
        <w:rPr>
          <w:rFonts w:ascii="Tahoma" w:hAnsi="Tahoma" w:cs="Tahoma"/>
          <w:sz w:val="22"/>
          <w:szCs w:val="22"/>
        </w:rPr>
        <w:t>Lid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 xml:space="preserve"> ve sv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>m strachu a z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rmutku na v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 xml:space="preserve">s budou </w:t>
      </w:r>
      <w:r w:rsidRPr="00BE0306">
        <w:rPr>
          <w:rFonts w:ascii="Tahoma" w:hAnsi="Tahoma" w:cs="Tahoma"/>
          <w:sz w:val="22"/>
          <w:szCs w:val="22"/>
        </w:rPr>
        <w:t>ú</w:t>
      </w:r>
      <w:r w:rsidRPr="00BE0306">
        <w:rPr>
          <w:rFonts w:ascii="Tahoma" w:hAnsi="Tahoma" w:cs="Tahoma"/>
          <w:sz w:val="22"/>
          <w:szCs w:val="22"/>
        </w:rPr>
        <w:t>to</w:t>
      </w:r>
      <w:r w:rsidRPr="00BE0306">
        <w:rPr>
          <w:rFonts w:ascii="Tahoma" w:hAnsi="Tahoma" w:cs="Tahoma"/>
          <w:sz w:val="22"/>
          <w:szCs w:val="22"/>
        </w:rPr>
        <w:t>č</w:t>
      </w:r>
      <w:r w:rsidRPr="00BE0306">
        <w:rPr>
          <w:rFonts w:ascii="Tahoma" w:hAnsi="Tahoma" w:cs="Tahoma"/>
          <w:sz w:val="22"/>
          <w:szCs w:val="22"/>
        </w:rPr>
        <w:t>it a pron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sledovat v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s, kdy</w:t>
      </w:r>
      <w:r w:rsidRPr="00BE0306">
        <w:rPr>
          <w:rFonts w:ascii="Tahoma" w:hAnsi="Tahoma" w:cs="Tahoma"/>
          <w:sz w:val="22"/>
          <w:szCs w:val="22"/>
        </w:rPr>
        <w:t>ž</w:t>
      </w:r>
      <w:r w:rsidRPr="00BE0306">
        <w:rPr>
          <w:rFonts w:ascii="Tahoma" w:hAnsi="Tahoma" w:cs="Tahoma"/>
          <w:sz w:val="22"/>
          <w:szCs w:val="22"/>
        </w:rPr>
        <w:t xml:space="preserve"> uvid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, </w:t>
      </w:r>
      <w:r w:rsidRPr="00BE0306">
        <w:rPr>
          <w:rFonts w:ascii="Tahoma" w:hAnsi="Tahoma" w:cs="Tahoma"/>
          <w:sz w:val="22"/>
          <w:szCs w:val="22"/>
        </w:rPr>
        <w:t>ž</w:t>
      </w:r>
      <w:r w:rsidRPr="00BE0306">
        <w:rPr>
          <w:rFonts w:ascii="Tahoma" w:hAnsi="Tahoma" w:cs="Tahoma"/>
          <w:sz w:val="22"/>
          <w:szCs w:val="22"/>
        </w:rPr>
        <w:t>e vy m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te dostatek a oni nemaj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 ni</w:t>
      </w:r>
      <w:r w:rsidRPr="00BE0306">
        <w:rPr>
          <w:rFonts w:ascii="Tahoma" w:hAnsi="Tahoma" w:cs="Tahoma"/>
          <w:sz w:val="22"/>
          <w:szCs w:val="22"/>
        </w:rPr>
        <w:t>c. To bude va</w:t>
      </w:r>
      <w:r w:rsidRPr="00BE0306">
        <w:rPr>
          <w:rFonts w:ascii="Tahoma" w:hAnsi="Tahoma" w:cs="Tahoma"/>
          <w:sz w:val="22"/>
          <w:szCs w:val="22"/>
        </w:rPr>
        <w:t>š</w:t>
      </w:r>
      <w:r w:rsidRPr="00BE0306">
        <w:rPr>
          <w:rFonts w:ascii="Tahoma" w:hAnsi="Tahoma" w:cs="Tahoma"/>
          <w:sz w:val="22"/>
          <w:szCs w:val="22"/>
        </w:rPr>
        <w:t xml:space="preserve">e </w:t>
      </w:r>
      <w:r w:rsidR="00173E2F">
        <w:rPr>
          <w:rFonts w:ascii="Tahoma" w:hAnsi="Tahoma" w:cs="Tahoma"/>
          <w:sz w:val="22"/>
          <w:szCs w:val="22"/>
        </w:rPr>
        <w:t>příležitost</w:t>
      </w:r>
      <w:r w:rsidRPr="00BE0306">
        <w:rPr>
          <w:rFonts w:ascii="Tahoma" w:hAnsi="Tahoma" w:cs="Tahoma"/>
          <w:sz w:val="22"/>
          <w:szCs w:val="22"/>
        </w:rPr>
        <w:t>, abyste jim o Mn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 xml:space="preserve"> </w:t>
      </w:r>
      <w:r w:rsidRPr="00BE0306">
        <w:rPr>
          <w:rFonts w:ascii="Tahoma" w:hAnsi="Tahoma" w:cs="Tahoma"/>
          <w:sz w:val="22"/>
          <w:szCs w:val="22"/>
        </w:rPr>
        <w:t>ř</w:t>
      </w:r>
      <w:r w:rsidRPr="00BE0306">
        <w:rPr>
          <w:rFonts w:ascii="Tahoma" w:hAnsi="Tahoma" w:cs="Tahoma"/>
          <w:sz w:val="22"/>
          <w:szCs w:val="22"/>
        </w:rPr>
        <w:t>ekli.</w:t>
      </w: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  <w:r w:rsidRPr="00BE0306">
        <w:rPr>
          <w:rFonts w:ascii="Tahoma" w:hAnsi="Tahoma" w:cs="Tahoma"/>
          <w:sz w:val="22"/>
          <w:szCs w:val="22"/>
        </w:rPr>
        <w:t xml:space="preserve">Ty z </w:t>
      </w:r>
      <w:r w:rsidR="00173E2F">
        <w:rPr>
          <w:rFonts w:ascii="Tahoma" w:hAnsi="Tahoma" w:cs="Tahoma"/>
          <w:sz w:val="22"/>
          <w:szCs w:val="22"/>
        </w:rPr>
        <w:t>m</w:t>
      </w:r>
      <w:r w:rsidRPr="00BE0306">
        <w:rPr>
          <w:rFonts w:ascii="Tahoma" w:hAnsi="Tahoma" w:cs="Tahoma"/>
          <w:sz w:val="22"/>
          <w:szCs w:val="22"/>
        </w:rPr>
        <w:t>ý</w:t>
      </w:r>
      <w:r w:rsidRPr="00BE0306">
        <w:rPr>
          <w:rFonts w:ascii="Tahoma" w:hAnsi="Tahoma" w:cs="Tahoma"/>
          <w:sz w:val="22"/>
          <w:szCs w:val="22"/>
        </w:rPr>
        <w:t>ch d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>t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>, kter</w:t>
      </w:r>
      <w:r w:rsidRPr="00BE0306">
        <w:rPr>
          <w:rFonts w:ascii="Tahoma" w:hAnsi="Tahoma" w:cs="Tahoma"/>
          <w:sz w:val="22"/>
          <w:szCs w:val="22"/>
        </w:rPr>
        <w:t>é</w:t>
      </w:r>
      <w:r w:rsidRPr="00BE0306">
        <w:rPr>
          <w:rFonts w:ascii="Tahoma" w:hAnsi="Tahoma" w:cs="Tahoma"/>
          <w:sz w:val="22"/>
          <w:szCs w:val="22"/>
        </w:rPr>
        <w:t xml:space="preserve"> nyn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 kr</w:t>
      </w:r>
      <w:r w:rsidRPr="00BE0306">
        <w:rPr>
          <w:rFonts w:ascii="Tahoma" w:hAnsi="Tahoma" w:cs="Tahoma"/>
          <w:sz w:val="22"/>
          <w:szCs w:val="22"/>
        </w:rPr>
        <w:t>áč</w:t>
      </w:r>
      <w:r w:rsidRPr="00BE0306">
        <w:rPr>
          <w:rFonts w:ascii="Tahoma" w:hAnsi="Tahoma" w:cs="Tahoma"/>
          <w:sz w:val="22"/>
          <w:szCs w:val="22"/>
        </w:rPr>
        <w:t>ej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 xml:space="preserve"> velmi bl</w:t>
      </w:r>
      <w:r w:rsidRPr="00BE0306">
        <w:rPr>
          <w:rFonts w:ascii="Tahoma" w:hAnsi="Tahoma" w:cs="Tahoma"/>
          <w:sz w:val="22"/>
          <w:szCs w:val="22"/>
        </w:rPr>
        <w:t>í</w:t>
      </w:r>
      <w:r w:rsidRPr="00BE0306">
        <w:rPr>
          <w:rFonts w:ascii="Tahoma" w:hAnsi="Tahoma" w:cs="Tahoma"/>
          <w:sz w:val="22"/>
          <w:szCs w:val="22"/>
        </w:rPr>
        <w:t>zko se Mnou, nebudou trp</w:t>
      </w:r>
      <w:r w:rsidRPr="00BE0306">
        <w:rPr>
          <w:rFonts w:ascii="Tahoma" w:hAnsi="Tahoma" w:cs="Tahoma"/>
          <w:sz w:val="22"/>
          <w:szCs w:val="22"/>
        </w:rPr>
        <w:t>ě</w:t>
      </w:r>
      <w:r w:rsidRPr="00BE0306">
        <w:rPr>
          <w:rFonts w:ascii="Tahoma" w:hAnsi="Tahoma" w:cs="Tahoma"/>
          <w:sz w:val="22"/>
          <w:szCs w:val="22"/>
        </w:rPr>
        <w:t xml:space="preserve">t </w:t>
      </w:r>
      <w:r w:rsidR="007D4186">
        <w:rPr>
          <w:rFonts w:ascii="Tahoma" w:hAnsi="Tahoma" w:cs="Tahoma"/>
          <w:sz w:val="22"/>
          <w:szCs w:val="22"/>
        </w:rPr>
        <w:t xml:space="preserve">v </w:t>
      </w:r>
      <w:r w:rsidRPr="00BE0306">
        <w:rPr>
          <w:rFonts w:ascii="Tahoma" w:hAnsi="Tahoma" w:cs="Tahoma"/>
          <w:sz w:val="22"/>
          <w:szCs w:val="22"/>
        </w:rPr>
        <w:t>č</w:t>
      </w:r>
      <w:r w:rsidRPr="00BE0306">
        <w:rPr>
          <w:rFonts w:ascii="Tahoma" w:hAnsi="Tahoma" w:cs="Tahoma"/>
          <w:sz w:val="22"/>
          <w:szCs w:val="22"/>
        </w:rPr>
        <w:t>ase</w:t>
      </w:r>
      <w:r w:rsidRPr="00BE0306">
        <w:rPr>
          <w:rFonts w:ascii="Tahoma" w:hAnsi="Tahoma" w:cs="Tahoma"/>
          <w:sz w:val="22"/>
          <w:szCs w:val="22"/>
        </w:rPr>
        <w:t>, kter</w:t>
      </w:r>
      <w:r w:rsidRPr="00BE0306">
        <w:rPr>
          <w:rFonts w:ascii="Tahoma" w:hAnsi="Tahoma" w:cs="Tahoma"/>
          <w:sz w:val="22"/>
          <w:szCs w:val="22"/>
        </w:rPr>
        <w:t>ý</w:t>
      </w:r>
      <w:r w:rsidRPr="00BE0306">
        <w:rPr>
          <w:rFonts w:ascii="Tahoma" w:hAnsi="Tahoma" w:cs="Tahoma"/>
          <w:sz w:val="22"/>
          <w:szCs w:val="22"/>
        </w:rPr>
        <w:t xml:space="preserve"> p</w:t>
      </w:r>
      <w:r w:rsidRPr="00BE0306">
        <w:rPr>
          <w:rFonts w:ascii="Tahoma" w:hAnsi="Tahoma" w:cs="Tahoma"/>
          <w:sz w:val="22"/>
          <w:szCs w:val="22"/>
        </w:rPr>
        <w:t>ř</w:t>
      </w:r>
      <w:r w:rsidRPr="00BE0306">
        <w:rPr>
          <w:rFonts w:ascii="Tahoma" w:hAnsi="Tahoma" w:cs="Tahoma"/>
          <w:sz w:val="22"/>
          <w:szCs w:val="22"/>
        </w:rPr>
        <w:t>ijde, proto</w:t>
      </w:r>
      <w:r w:rsidRPr="00BE0306">
        <w:rPr>
          <w:rFonts w:ascii="Tahoma" w:hAnsi="Tahoma" w:cs="Tahoma"/>
          <w:sz w:val="22"/>
          <w:szCs w:val="22"/>
        </w:rPr>
        <w:t>ž</w:t>
      </w:r>
      <w:r w:rsidRPr="00BE0306">
        <w:rPr>
          <w:rFonts w:ascii="Tahoma" w:hAnsi="Tahoma" w:cs="Tahoma"/>
          <w:sz w:val="22"/>
          <w:szCs w:val="22"/>
        </w:rPr>
        <w:t>e v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s povol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m dom</w:t>
      </w:r>
      <w:r w:rsidRPr="00BE0306">
        <w:rPr>
          <w:rFonts w:ascii="Tahoma" w:hAnsi="Tahoma" w:cs="Tahoma"/>
          <w:sz w:val="22"/>
          <w:szCs w:val="22"/>
        </w:rPr>
        <w:t>ů</w:t>
      </w:r>
      <w:r w:rsidRPr="00BE0306">
        <w:rPr>
          <w:rFonts w:ascii="Tahoma" w:hAnsi="Tahoma" w:cs="Tahoma"/>
          <w:sz w:val="22"/>
          <w:szCs w:val="22"/>
        </w:rPr>
        <w:t xml:space="preserve"> p</w:t>
      </w:r>
      <w:r w:rsidRPr="00BE0306">
        <w:rPr>
          <w:rFonts w:ascii="Tahoma" w:hAnsi="Tahoma" w:cs="Tahoma"/>
          <w:sz w:val="22"/>
          <w:szCs w:val="22"/>
        </w:rPr>
        <w:t>ř</w:t>
      </w:r>
      <w:r w:rsidRPr="00BE0306">
        <w:rPr>
          <w:rFonts w:ascii="Tahoma" w:hAnsi="Tahoma" w:cs="Tahoma"/>
          <w:sz w:val="22"/>
          <w:szCs w:val="22"/>
        </w:rPr>
        <w:t>ed velkou v</w:t>
      </w:r>
      <w:r w:rsidRPr="00BE0306">
        <w:rPr>
          <w:rFonts w:ascii="Tahoma" w:hAnsi="Tahoma" w:cs="Tahoma"/>
          <w:sz w:val="22"/>
          <w:szCs w:val="22"/>
        </w:rPr>
        <w:t>á</w:t>
      </w:r>
      <w:r w:rsidRPr="00BE0306">
        <w:rPr>
          <w:rFonts w:ascii="Tahoma" w:hAnsi="Tahoma" w:cs="Tahoma"/>
          <w:sz w:val="22"/>
          <w:szCs w:val="22"/>
        </w:rPr>
        <w:t>lkou.</w:t>
      </w: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  <w:r w:rsidRPr="00BE0306">
        <w:rPr>
          <w:rFonts w:ascii="Tahoma" w:hAnsi="Tahoma" w:cs="Tahoma"/>
          <w:sz w:val="22"/>
          <w:szCs w:val="22"/>
        </w:rPr>
        <w:t>Je</w:t>
      </w:r>
      <w:r w:rsidRPr="00BE0306">
        <w:rPr>
          <w:rFonts w:ascii="Tahoma" w:hAnsi="Tahoma" w:cs="Tahoma"/>
          <w:sz w:val="22"/>
          <w:szCs w:val="22"/>
        </w:rPr>
        <w:t>žíš</w:t>
      </w: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</w:p>
    <w:p w:rsidR="00000000" w:rsidRPr="00BE0306" w:rsidRDefault="00AF3D20">
      <w:pPr>
        <w:rPr>
          <w:rFonts w:ascii="Tahoma" w:hAnsi="Tahoma" w:cs="Tahoma"/>
          <w:sz w:val="22"/>
          <w:szCs w:val="22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 xml:space="preserve">2Tim 3, 1: </w:t>
      </w:r>
      <w:r w:rsidRPr="00173E2F">
        <w:rPr>
          <w:rFonts w:ascii="Tahoma" w:hAnsi="Tahoma" w:cs="Tahoma"/>
          <w:b/>
          <w:i/>
          <w:sz w:val="18"/>
          <w:szCs w:val="18"/>
        </w:rPr>
        <w:t>V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z, 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>e v posledn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>ch dnech nastanou zl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173E2F">
        <w:rPr>
          <w:rFonts w:ascii="Tahoma" w:hAnsi="Tahoma" w:cs="Tahoma"/>
          <w:b/>
          <w:i/>
          <w:sz w:val="18"/>
          <w:szCs w:val="18"/>
        </w:rPr>
        <w:t>č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asy. 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Ex 9, 25-26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bookmarkStart w:id="0" w:name="v25"/>
      <w:bookmarkEnd w:id="0"/>
      <w:r w:rsidRPr="00173E2F">
        <w:rPr>
          <w:rFonts w:ascii="Tahoma" w:hAnsi="Tahoma" w:cs="Tahoma"/>
          <w:b/>
          <w:i/>
          <w:sz w:val="18"/>
          <w:szCs w:val="18"/>
        </w:rPr>
        <w:t>25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Krupobit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potlouklo v cel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egyptsk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zemi v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echno, co bylo na poli, od lid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po dobytek; krupobit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potlouklo tak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v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echny poln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byliny </w:t>
      </w:r>
      <w:r w:rsidRPr="00173E2F">
        <w:rPr>
          <w:rFonts w:ascii="Tahoma" w:hAnsi="Tahoma" w:cs="Tahoma"/>
          <w:b/>
          <w:i/>
          <w:sz w:val="18"/>
          <w:szCs w:val="18"/>
        </w:rPr>
        <w:t>a pol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>malo v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echno poln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stromov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173E2F" w:rsidRDefault="00173E2F" w:rsidP="00173E2F">
      <w:pPr>
        <w:rPr>
          <w:rFonts w:ascii="Tahoma" w:hAnsi="Tahoma" w:cs="Tahoma"/>
          <w:b/>
          <w:i/>
          <w:sz w:val="18"/>
          <w:szCs w:val="18"/>
        </w:rPr>
      </w:pPr>
      <w:bookmarkStart w:id="1" w:name="v26"/>
      <w:bookmarkEnd w:id="1"/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26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Jenom v zemi Go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enu, kde s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>dlili Izraelci, krupobit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nebylo. 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Ex 10, 22-23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bookmarkStart w:id="2" w:name="v22"/>
      <w:bookmarkEnd w:id="2"/>
      <w:r w:rsidRPr="00173E2F">
        <w:rPr>
          <w:rFonts w:ascii="Tahoma" w:hAnsi="Tahoma" w:cs="Tahoma"/>
          <w:b/>
          <w:i/>
          <w:sz w:val="18"/>
          <w:szCs w:val="18"/>
        </w:rPr>
        <w:t>22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Moj</w:t>
      </w:r>
      <w:r w:rsidRPr="00173E2F">
        <w:rPr>
          <w:rFonts w:ascii="Tahoma" w:hAnsi="Tahoma" w:cs="Tahoma"/>
          <w:b/>
          <w:i/>
          <w:sz w:val="18"/>
          <w:szCs w:val="18"/>
        </w:rPr>
        <w:t>žíš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vzt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>hl ruku k ne</w:t>
      </w:r>
      <w:r w:rsidRPr="00173E2F">
        <w:rPr>
          <w:rFonts w:ascii="Tahoma" w:hAnsi="Tahoma" w:cs="Tahoma"/>
          <w:b/>
          <w:i/>
          <w:sz w:val="18"/>
          <w:szCs w:val="18"/>
        </w:rPr>
        <w:t>bi. Tu nastala po cel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egyptsk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zemi tma tmouc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a trvala po t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i dny. </w:t>
      </w:r>
    </w:p>
    <w:p w:rsidR="00173E2F" w:rsidRDefault="00173E2F" w:rsidP="00173E2F">
      <w:pPr>
        <w:rPr>
          <w:rFonts w:ascii="Tahoma" w:hAnsi="Tahoma" w:cs="Tahoma"/>
          <w:b/>
          <w:i/>
          <w:sz w:val="18"/>
          <w:szCs w:val="18"/>
        </w:rPr>
      </w:pPr>
      <w:bookmarkStart w:id="3" w:name="v23"/>
      <w:bookmarkEnd w:id="3"/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23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Lid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nevid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>li jeden druh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ho; po t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>i dny se nikdo neodv</w:t>
      </w:r>
      <w:r w:rsidRPr="00173E2F">
        <w:rPr>
          <w:rFonts w:ascii="Tahoma" w:hAnsi="Tahoma" w:cs="Tahoma"/>
          <w:b/>
          <w:i/>
          <w:sz w:val="18"/>
          <w:szCs w:val="18"/>
        </w:rPr>
        <w:t>áž</w:t>
      </w:r>
      <w:r w:rsidRPr="00173E2F">
        <w:rPr>
          <w:rFonts w:ascii="Tahoma" w:hAnsi="Tahoma" w:cs="Tahoma"/>
          <w:b/>
          <w:i/>
          <w:sz w:val="18"/>
          <w:szCs w:val="18"/>
        </w:rPr>
        <w:t>il hnout ze sv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ho m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>sta. Ale v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ichni Izraelci m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>li ve sv</w:t>
      </w:r>
      <w:r w:rsidRPr="00173E2F">
        <w:rPr>
          <w:rFonts w:ascii="Tahoma" w:hAnsi="Tahoma" w:cs="Tahoma"/>
          <w:b/>
          <w:i/>
          <w:sz w:val="18"/>
          <w:szCs w:val="18"/>
        </w:rPr>
        <w:t>ý</w:t>
      </w:r>
      <w:r w:rsidRPr="00173E2F">
        <w:rPr>
          <w:rFonts w:ascii="Tahoma" w:hAnsi="Tahoma" w:cs="Tahoma"/>
          <w:b/>
          <w:i/>
          <w:sz w:val="18"/>
          <w:szCs w:val="18"/>
        </w:rPr>
        <w:t>ch obydl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>ch sv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tlo. 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Ex 11, 5-6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bookmarkStart w:id="4" w:name="v5"/>
      <w:bookmarkEnd w:id="4"/>
      <w:r w:rsidRPr="00173E2F">
        <w:rPr>
          <w:rFonts w:ascii="Tahoma" w:hAnsi="Tahoma" w:cs="Tahoma"/>
          <w:b/>
          <w:i/>
          <w:sz w:val="18"/>
          <w:szCs w:val="18"/>
        </w:rPr>
        <w:t>5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V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ichni prvorozen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v egyptsk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zemi zem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>ou, od prvorozen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ho syna fara</w:t>
      </w:r>
      <w:r w:rsidRPr="00173E2F">
        <w:rPr>
          <w:rFonts w:ascii="Tahoma" w:hAnsi="Tahoma" w:cs="Tahoma"/>
          <w:b/>
          <w:i/>
          <w:sz w:val="18"/>
          <w:szCs w:val="18"/>
        </w:rPr>
        <w:t>ó</w:t>
      </w:r>
      <w:r w:rsidRPr="00173E2F">
        <w:rPr>
          <w:rFonts w:ascii="Tahoma" w:hAnsi="Tahoma" w:cs="Tahoma"/>
          <w:b/>
          <w:i/>
          <w:sz w:val="18"/>
          <w:szCs w:val="18"/>
        </w:rPr>
        <w:t>nova, kter</w:t>
      </w:r>
      <w:r w:rsidRPr="00173E2F">
        <w:rPr>
          <w:rFonts w:ascii="Tahoma" w:hAnsi="Tahoma" w:cs="Tahoma"/>
          <w:b/>
          <w:i/>
          <w:sz w:val="18"/>
          <w:szCs w:val="18"/>
        </w:rPr>
        <w:t>ý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sed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na jeho tr</w:t>
      </w:r>
      <w:r w:rsidRPr="00173E2F">
        <w:rPr>
          <w:rFonts w:ascii="Tahoma" w:hAnsi="Tahoma" w:cs="Tahoma"/>
          <w:b/>
          <w:i/>
          <w:sz w:val="18"/>
          <w:szCs w:val="18"/>
        </w:rPr>
        <w:t>ů</w:t>
      </w:r>
      <w:r w:rsidRPr="00173E2F">
        <w:rPr>
          <w:rFonts w:ascii="Tahoma" w:hAnsi="Tahoma" w:cs="Tahoma"/>
          <w:b/>
          <w:i/>
          <w:sz w:val="18"/>
          <w:szCs w:val="18"/>
        </w:rPr>
        <w:t>nu, po prvorozen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ho syna otrokyn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>, kter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mele na ml</w:t>
      </w:r>
      <w:r w:rsidRPr="00173E2F">
        <w:rPr>
          <w:rFonts w:ascii="Tahoma" w:hAnsi="Tahoma" w:cs="Tahoma"/>
          <w:b/>
          <w:i/>
          <w:sz w:val="18"/>
          <w:szCs w:val="18"/>
        </w:rPr>
        <w:t>ý</w:t>
      </w:r>
      <w:r w:rsidRPr="00173E2F">
        <w:rPr>
          <w:rFonts w:ascii="Tahoma" w:hAnsi="Tahoma" w:cs="Tahoma"/>
          <w:b/>
          <w:i/>
          <w:sz w:val="18"/>
          <w:szCs w:val="18"/>
        </w:rPr>
        <w:t>nku, i v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echno prvorozen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z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dobytka. </w:t>
      </w:r>
    </w:p>
    <w:p w:rsidR="00173E2F" w:rsidRDefault="00173E2F" w:rsidP="00173E2F">
      <w:pPr>
        <w:rPr>
          <w:rFonts w:ascii="Tahoma" w:hAnsi="Tahoma" w:cs="Tahoma"/>
          <w:b/>
          <w:i/>
          <w:sz w:val="18"/>
          <w:szCs w:val="18"/>
        </w:rPr>
      </w:pPr>
      <w:bookmarkStart w:id="5" w:name="v6"/>
      <w:bookmarkEnd w:id="5"/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6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Po cel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egyptsk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zemi se bude rozl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hat velik</w:t>
      </w:r>
      <w:r w:rsidRPr="00173E2F">
        <w:rPr>
          <w:rFonts w:ascii="Tahoma" w:hAnsi="Tahoma" w:cs="Tahoma"/>
          <w:b/>
          <w:i/>
          <w:sz w:val="18"/>
          <w:szCs w:val="18"/>
        </w:rPr>
        <w:t>ý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k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>ik, jak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ho nebylo a u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nebude. 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91, 5-8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bookmarkStart w:id="6" w:name="v5 kopie 1"/>
      <w:bookmarkEnd w:id="6"/>
      <w:r w:rsidRPr="00173E2F">
        <w:rPr>
          <w:rFonts w:ascii="Tahoma" w:hAnsi="Tahoma" w:cs="Tahoma"/>
          <w:b/>
          <w:i/>
          <w:sz w:val="18"/>
          <w:szCs w:val="18"/>
        </w:rPr>
        <w:t>5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Nelekej se hr</w:t>
      </w:r>
      <w:r w:rsidRPr="00173E2F">
        <w:rPr>
          <w:rFonts w:ascii="Tahoma" w:hAnsi="Tahoma" w:cs="Tahoma"/>
          <w:b/>
          <w:i/>
          <w:sz w:val="18"/>
          <w:szCs w:val="18"/>
        </w:rPr>
        <w:t>ů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zy noci ani </w:t>
      </w:r>
      <w:r w:rsidRPr="00173E2F">
        <w:rPr>
          <w:rFonts w:ascii="Tahoma" w:hAnsi="Tahoma" w:cs="Tahoma"/>
          <w:b/>
          <w:i/>
          <w:sz w:val="18"/>
          <w:szCs w:val="18"/>
        </w:rPr>
        <w:t>ší</w:t>
      </w:r>
      <w:r w:rsidRPr="00173E2F">
        <w:rPr>
          <w:rFonts w:ascii="Tahoma" w:hAnsi="Tahoma" w:cs="Tahoma"/>
          <w:b/>
          <w:i/>
          <w:sz w:val="18"/>
          <w:szCs w:val="18"/>
        </w:rPr>
        <w:t>pu, kter</w:t>
      </w:r>
      <w:r w:rsidRPr="00173E2F">
        <w:rPr>
          <w:rFonts w:ascii="Tahoma" w:hAnsi="Tahoma" w:cs="Tahoma"/>
          <w:b/>
          <w:i/>
          <w:sz w:val="18"/>
          <w:szCs w:val="18"/>
        </w:rPr>
        <w:t>ý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l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t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ve dne, </w:t>
      </w:r>
    </w:p>
    <w:p w:rsidR="00173E2F" w:rsidRDefault="00173E2F" w:rsidP="00173E2F">
      <w:pPr>
        <w:rPr>
          <w:rFonts w:ascii="Tahoma" w:hAnsi="Tahoma" w:cs="Tahoma"/>
          <w:b/>
          <w:i/>
          <w:sz w:val="18"/>
          <w:szCs w:val="18"/>
        </w:rPr>
      </w:pPr>
      <w:bookmarkStart w:id="7" w:name="v6 kopie 1"/>
      <w:bookmarkEnd w:id="7"/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6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moru, jen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se pl</w:t>
      </w:r>
      <w:r w:rsidRPr="00173E2F">
        <w:rPr>
          <w:rFonts w:ascii="Tahoma" w:hAnsi="Tahoma" w:cs="Tahoma"/>
          <w:b/>
          <w:i/>
          <w:sz w:val="18"/>
          <w:szCs w:val="18"/>
        </w:rPr>
        <w:t>íží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temnotami, n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>kazy, je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173E2F">
        <w:rPr>
          <w:rFonts w:ascii="Tahoma" w:hAnsi="Tahoma" w:cs="Tahoma"/>
          <w:b/>
          <w:i/>
          <w:sz w:val="18"/>
          <w:szCs w:val="18"/>
        </w:rPr>
        <w:t>šíří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zhoubu za poledne. </w:t>
      </w:r>
    </w:p>
    <w:p w:rsidR="00F910B3" w:rsidRDefault="00F910B3" w:rsidP="00173E2F">
      <w:pPr>
        <w:rPr>
          <w:rFonts w:ascii="Tahoma" w:hAnsi="Tahoma" w:cs="Tahoma"/>
          <w:b/>
          <w:i/>
          <w:sz w:val="18"/>
          <w:szCs w:val="18"/>
        </w:rPr>
      </w:pPr>
      <w:bookmarkStart w:id="8" w:name="v7"/>
      <w:bookmarkEnd w:id="8"/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7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By</w:t>
      </w:r>
      <w:r w:rsidRPr="00173E2F">
        <w:rPr>
          <w:rFonts w:ascii="Tahoma" w:hAnsi="Tahoma" w:cs="Tahoma"/>
          <w:b/>
          <w:i/>
          <w:sz w:val="18"/>
          <w:szCs w:val="18"/>
        </w:rPr>
        <w:t>ť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jich po tv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m boku padlo tis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>c, by</w:t>
      </w:r>
      <w:r w:rsidRPr="00173E2F">
        <w:rPr>
          <w:rFonts w:ascii="Tahoma" w:hAnsi="Tahoma" w:cs="Tahoma"/>
          <w:b/>
          <w:i/>
          <w:sz w:val="18"/>
          <w:szCs w:val="18"/>
        </w:rPr>
        <w:t>ť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i deset tis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>c tob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po pravici, tebe nestihne nic takov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ho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F910B3" w:rsidRDefault="00F910B3" w:rsidP="00173E2F">
      <w:pPr>
        <w:rPr>
          <w:rFonts w:ascii="Tahoma" w:hAnsi="Tahoma" w:cs="Tahoma"/>
          <w:b/>
          <w:i/>
          <w:sz w:val="18"/>
          <w:szCs w:val="18"/>
        </w:rPr>
      </w:pPr>
      <w:bookmarkStart w:id="9" w:name="v8"/>
      <w:bookmarkEnd w:id="9"/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8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Na vlastn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o</w:t>
      </w:r>
      <w:r w:rsidRPr="00173E2F">
        <w:rPr>
          <w:rFonts w:ascii="Tahoma" w:hAnsi="Tahoma" w:cs="Tahoma"/>
          <w:b/>
          <w:i/>
          <w:sz w:val="18"/>
          <w:szCs w:val="18"/>
        </w:rPr>
        <w:t>č</w:t>
      </w:r>
      <w:r w:rsidRPr="00173E2F">
        <w:rPr>
          <w:rFonts w:ascii="Tahoma" w:hAnsi="Tahoma" w:cs="Tahoma"/>
          <w:b/>
          <w:i/>
          <w:sz w:val="18"/>
          <w:szCs w:val="18"/>
        </w:rPr>
        <w:t>i to spat</w:t>
      </w:r>
      <w:r w:rsidRPr="00173E2F">
        <w:rPr>
          <w:rFonts w:ascii="Tahoma" w:hAnsi="Tahoma" w:cs="Tahoma"/>
          <w:b/>
          <w:i/>
          <w:sz w:val="18"/>
          <w:szCs w:val="18"/>
        </w:rPr>
        <w:t>říš</w:t>
      </w:r>
      <w:r w:rsidRPr="00173E2F">
        <w:rPr>
          <w:rFonts w:ascii="Tahoma" w:hAnsi="Tahoma" w:cs="Tahoma"/>
          <w:b/>
          <w:i/>
          <w:sz w:val="18"/>
          <w:szCs w:val="18"/>
        </w:rPr>
        <w:t>, uz</w:t>
      </w:r>
      <w:r w:rsidRPr="00173E2F">
        <w:rPr>
          <w:rFonts w:ascii="Tahoma" w:hAnsi="Tahoma" w:cs="Tahoma"/>
          <w:b/>
          <w:i/>
          <w:sz w:val="18"/>
          <w:szCs w:val="18"/>
        </w:rPr>
        <w:t>říš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odplatu, je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stihne sv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voln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ky. 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 xml:space="preserve">Jr 16, 4: </w:t>
      </w:r>
      <w:r w:rsidRPr="00173E2F">
        <w:rPr>
          <w:rFonts w:ascii="Tahoma" w:hAnsi="Tahoma" w:cs="Tahoma"/>
          <w:b/>
          <w:i/>
          <w:sz w:val="18"/>
          <w:szCs w:val="18"/>
        </w:rPr>
        <w:t>Zem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>ou na smrteln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nemoci. Nebude se nad nimi na</w:t>
      </w:r>
      <w:r w:rsidRPr="00173E2F">
        <w:rPr>
          <w:rFonts w:ascii="Tahoma" w:hAnsi="Tahoma" w:cs="Tahoma"/>
          <w:b/>
          <w:i/>
          <w:sz w:val="18"/>
          <w:szCs w:val="18"/>
        </w:rPr>
        <w:t>ří</w:t>
      </w:r>
      <w:r w:rsidRPr="00173E2F">
        <w:rPr>
          <w:rFonts w:ascii="Tahoma" w:hAnsi="Tahoma" w:cs="Tahoma"/>
          <w:b/>
          <w:i/>
          <w:sz w:val="18"/>
          <w:szCs w:val="18"/>
        </w:rPr>
        <w:t>kat a nebudou poh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>beni. Budou hnojem na povrchu role. Skoncuje s nimi me</w:t>
      </w:r>
      <w:r w:rsidRPr="00173E2F">
        <w:rPr>
          <w:rFonts w:ascii="Tahoma" w:hAnsi="Tahoma" w:cs="Tahoma"/>
          <w:b/>
          <w:i/>
          <w:sz w:val="18"/>
          <w:szCs w:val="18"/>
        </w:rPr>
        <w:t>č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a hlad. Jejich mrtvoly budou za pokrm nebesk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mu ptactvu a zemsk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>mu zv</w:t>
      </w:r>
      <w:r w:rsidRPr="00173E2F">
        <w:rPr>
          <w:rFonts w:ascii="Tahoma" w:hAnsi="Tahoma" w:cs="Tahoma"/>
          <w:b/>
          <w:i/>
          <w:sz w:val="18"/>
          <w:szCs w:val="18"/>
        </w:rPr>
        <w:t>íř</w:t>
      </w:r>
      <w:r w:rsidRPr="00173E2F">
        <w:rPr>
          <w:rFonts w:ascii="Tahoma" w:hAnsi="Tahoma" w:cs="Tahoma"/>
          <w:b/>
          <w:i/>
          <w:sz w:val="18"/>
          <w:szCs w:val="18"/>
        </w:rPr>
        <w:t>ectvu.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Jr 16, 9-11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bookmarkStart w:id="10" w:name="v9"/>
      <w:bookmarkEnd w:id="10"/>
      <w:r w:rsidRPr="00173E2F">
        <w:rPr>
          <w:rFonts w:ascii="Tahoma" w:hAnsi="Tahoma" w:cs="Tahoma"/>
          <w:b/>
          <w:i/>
          <w:sz w:val="18"/>
          <w:szCs w:val="18"/>
        </w:rPr>
        <w:t>9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Toto prav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Hospodin z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>stup</w:t>
      </w:r>
      <w:r w:rsidRPr="00173E2F">
        <w:rPr>
          <w:rFonts w:ascii="Tahoma" w:hAnsi="Tahoma" w:cs="Tahoma"/>
          <w:b/>
          <w:i/>
          <w:sz w:val="18"/>
          <w:szCs w:val="18"/>
        </w:rPr>
        <w:t>ů</w:t>
      </w:r>
      <w:r w:rsidRPr="00173E2F">
        <w:rPr>
          <w:rFonts w:ascii="Tahoma" w:hAnsi="Tahoma" w:cs="Tahoma"/>
          <w:b/>
          <w:i/>
          <w:sz w:val="18"/>
          <w:szCs w:val="18"/>
        </w:rPr>
        <w:t>, B</w:t>
      </w:r>
      <w:r w:rsidRPr="00173E2F">
        <w:rPr>
          <w:rFonts w:ascii="Tahoma" w:hAnsi="Tahoma" w:cs="Tahoma"/>
          <w:b/>
          <w:i/>
          <w:sz w:val="18"/>
          <w:szCs w:val="18"/>
        </w:rPr>
        <w:t>ů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h Izraele: </w:t>
      </w:r>
      <w:r w:rsidR="007D4186">
        <w:rPr>
          <w:rFonts w:ascii="Tahoma" w:hAnsi="Tahoma" w:cs="Tahoma"/>
          <w:b/>
          <w:i/>
          <w:sz w:val="18"/>
          <w:szCs w:val="18"/>
        </w:rPr>
        <w:t>"</w:t>
      </w:r>
      <w:r w:rsidRPr="00173E2F">
        <w:rPr>
          <w:rFonts w:ascii="Tahoma" w:hAnsi="Tahoma" w:cs="Tahoma"/>
          <w:b/>
          <w:i/>
          <w:sz w:val="18"/>
          <w:szCs w:val="18"/>
        </w:rPr>
        <w:t>Hle, zp</w:t>
      </w:r>
      <w:r w:rsidRPr="00173E2F">
        <w:rPr>
          <w:rFonts w:ascii="Tahoma" w:hAnsi="Tahoma" w:cs="Tahoma"/>
          <w:b/>
          <w:i/>
          <w:sz w:val="18"/>
          <w:szCs w:val="18"/>
        </w:rPr>
        <w:t>ů</w:t>
      </w:r>
      <w:r w:rsidRPr="00173E2F">
        <w:rPr>
          <w:rFonts w:ascii="Tahoma" w:hAnsi="Tahoma" w:cs="Tahoma"/>
          <w:b/>
          <w:i/>
          <w:sz w:val="18"/>
          <w:szCs w:val="18"/>
        </w:rPr>
        <w:t>sob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m, 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>e na tomto m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>st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>, p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>ed va</w:t>
      </w:r>
      <w:r w:rsidRPr="00173E2F">
        <w:rPr>
          <w:rFonts w:ascii="Tahoma" w:hAnsi="Tahoma" w:cs="Tahoma"/>
          <w:b/>
          <w:i/>
          <w:sz w:val="18"/>
          <w:szCs w:val="18"/>
        </w:rPr>
        <w:t>ší</w:t>
      </w:r>
      <w:r w:rsidRPr="00173E2F">
        <w:rPr>
          <w:rFonts w:ascii="Tahoma" w:hAnsi="Tahoma" w:cs="Tahoma"/>
          <w:b/>
          <w:i/>
          <w:sz w:val="18"/>
          <w:szCs w:val="18"/>
        </w:rPr>
        <w:t>m zrakem a za va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ich dn</w:t>
      </w:r>
      <w:r w:rsidRPr="00173E2F">
        <w:rPr>
          <w:rFonts w:ascii="Tahoma" w:hAnsi="Tahoma" w:cs="Tahoma"/>
          <w:b/>
          <w:i/>
          <w:sz w:val="18"/>
          <w:szCs w:val="18"/>
        </w:rPr>
        <w:t>ů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p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>estane vesel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a hlas radosti, hlas 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>enicha a hlas nev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>sty.</w:t>
      </w:r>
      <w:r w:rsidR="007D4186">
        <w:rPr>
          <w:rFonts w:ascii="Tahoma" w:hAnsi="Tahoma" w:cs="Tahoma"/>
          <w:b/>
          <w:i/>
          <w:sz w:val="18"/>
          <w:szCs w:val="18"/>
        </w:rPr>
        <w:t>"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bookmarkStart w:id="11" w:name="v10"/>
      <w:bookmarkEnd w:id="11"/>
      <w:r w:rsidRPr="00173E2F">
        <w:rPr>
          <w:rFonts w:ascii="Tahoma" w:hAnsi="Tahoma" w:cs="Tahoma"/>
          <w:b/>
          <w:i/>
          <w:sz w:val="18"/>
          <w:szCs w:val="18"/>
        </w:rPr>
        <w:lastRenderedPageBreak/>
        <w:t>10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„</w:t>
      </w:r>
      <w:r w:rsidRPr="00173E2F">
        <w:rPr>
          <w:rFonts w:ascii="Tahoma" w:hAnsi="Tahoma" w:cs="Tahoma"/>
          <w:b/>
          <w:i/>
          <w:sz w:val="18"/>
          <w:szCs w:val="18"/>
        </w:rPr>
        <w:t>A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ozn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>m</w:t>
      </w:r>
      <w:r w:rsidRPr="00173E2F">
        <w:rPr>
          <w:rFonts w:ascii="Tahoma" w:hAnsi="Tahoma" w:cs="Tahoma"/>
          <w:b/>
          <w:i/>
          <w:sz w:val="18"/>
          <w:szCs w:val="18"/>
        </w:rPr>
        <w:t>íš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tomuto lidu v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echna tato slova, zeptaj</w:t>
      </w:r>
      <w:r w:rsidRPr="00173E2F">
        <w:rPr>
          <w:rFonts w:ascii="Tahoma" w:hAnsi="Tahoma" w:cs="Tahoma"/>
          <w:b/>
          <w:i/>
          <w:sz w:val="18"/>
          <w:szCs w:val="18"/>
        </w:rPr>
        <w:t>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se t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‚</w:t>
      </w:r>
      <w:r w:rsidRPr="00173E2F">
        <w:rPr>
          <w:rFonts w:ascii="Tahoma" w:hAnsi="Tahoma" w:cs="Tahoma"/>
          <w:b/>
          <w:i/>
          <w:sz w:val="18"/>
          <w:szCs w:val="18"/>
        </w:rPr>
        <w:t>Pro</w:t>
      </w:r>
      <w:r w:rsidRPr="00173E2F">
        <w:rPr>
          <w:rFonts w:ascii="Tahoma" w:hAnsi="Tahoma" w:cs="Tahoma"/>
          <w:b/>
          <w:i/>
          <w:sz w:val="18"/>
          <w:szCs w:val="18"/>
        </w:rPr>
        <w:t>č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Hospodin promluvil proti n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>m v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echno toto velk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zlo? Jak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je na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 nepravost? Jak</w:t>
      </w:r>
      <w:r w:rsidRPr="00173E2F">
        <w:rPr>
          <w:rFonts w:ascii="Tahoma" w:hAnsi="Tahoma" w:cs="Tahoma"/>
          <w:b/>
          <w:i/>
          <w:sz w:val="18"/>
          <w:szCs w:val="18"/>
        </w:rPr>
        <w:t>ý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je n</w:t>
      </w:r>
      <w:r w:rsidRPr="00173E2F">
        <w:rPr>
          <w:rFonts w:ascii="Tahoma" w:hAnsi="Tahoma" w:cs="Tahoma"/>
          <w:b/>
          <w:i/>
          <w:sz w:val="18"/>
          <w:szCs w:val="18"/>
        </w:rPr>
        <w:t>áš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h</w:t>
      </w:r>
      <w:r w:rsidRPr="00173E2F">
        <w:rPr>
          <w:rFonts w:ascii="Tahoma" w:hAnsi="Tahoma" w:cs="Tahoma"/>
          <w:b/>
          <w:i/>
          <w:sz w:val="18"/>
          <w:szCs w:val="18"/>
        </w:rPr>
        <w:t>ří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ch? V </w:t>
      </w:r>
      <w:r w:rsidRPr="00173E2F">
        <w:rPr>
          <w:rFonts w:ascii="Tahoma" w:hAnsi="Tahoma" w:cs="Tahoma"/>
          <w:b/>
          <w:i/>
          <w:sz w:val="18"/>
          <w:szCs w:val="18"/>
        </w:rPr>
        <w:t>č</w:t>
      </w:r>
      <w:r w:rsidRPr="00173E2F">
        <w:rPr>
          <w:rFonts w:ascii="Tahoma" w:hAnsi="Tahoma" w:cs="Tahoma"/>
          <w:b/>
          <w:i/>
          <w:sz w:val="18"/>
          <w:szCs w:val="18"/>
        </w:rPr>
        <w:t>em jsme h</w:t>
      </w:r>
      <w:r w:rsidRPr="00173E2F">
        <w:rPr>
          <w:rFonts w:ascii="Tahoma" w:hAnsi="Tahoma" w:cs="Tahoma"/>
          <w:b/>
          <w:i/>
          <w:sz w:val="18"/>
          <w:szCs w:val="18"/>
        </w:rPr>
        <w:t>ř</w:t>
      </w:r>
      <w:r w:rsidRPr="00173E2F">
        <w:rPr>
          <w:rFonts w:ascii="Tahoma" w:hAnsi="Tahoma" w:cs="Tahoma"/>
          <w:b/>
          <w:i/>
          <w:sz w:val="18"/>
          <w:szCs w:val="18"/>
        </w:rPr>
        <w:t>e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ili proti Hospodinu, na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emu Bohu?</w:t>
      </w:r>
      <w:r w:rsidRPr="00173E2F">
        <w:rPr>
          <w:rFonts w:ascii="Tahoma" w:hAnsi="Tahoma" w:cs="Tahoma"/>
          <w:b/>
          <w:i/>
          <w:sz w:val="18"/>
          <w:szCs w:val="18"/>
        </w:rPr>
        <w:t>‘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F910B3" w:rsidRDefault="00F910B3" w:rsidP="00173E2F">
      <w:pPr>
        <w:rPr>
          <w:rFonts w:ascii="Tahoma" w:hAnsi="Tahoma" w:cs="Tahoma"/>
          <w:b/>
          <w:i/>
          <w:sz w:val="18"/>
          <w:szCs w:val="18"/>
        </w:rPr>
      </w:pPr>
      <w:bookmarkStart w:id="12" w:name="v11"/>
      <w:bookmarkEnd w:id="12"/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  <w:r w:rsidRPr="00173E2F">
        <w:rPr>
          <w:rFonts w:ascii="Tahoma" w:hAnsi="Tahoma" w:cs="Tahoma"/>
          <w:b/>
          <w:i/>
          <w:sz w:val="18"/>
          <w:szCs w:val="18"/>
        </w:rPr>
        <w:t>11</w:t>
      </w:r>
      <w:r w:rsidR="00173E2F" w:rsidRPr="00173E2F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73E2F">
        <w:rPr>
          <w:rFonts w:ascii="Tahoma" w:hAnsi="Tahoma" w:cs="Tahoma"/>
          <w:b/>
          <w:i/>
          <w:sz w:val="18"/>
          <w:szCs w:val="18"/>
        </w:rPr>
        <w:t>Na to jim odpov</w:t>
      </w:r>
      <w:r w:rsidRPr="00173E2F">
        <w:rPr>
          <w:rFonts w:ascii="Tahoma" w:hAnsi="Tahoma" w:cs="Tahoma"/>
          <w:b/>
          <w:i/>
          <w:sz w:val="18"/>
          <w:szCs w:val="18"/>
        </w:rPr>
        <w:t>íš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: V tom, 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>e m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va</w:t>
      </w:r>
      <w:r w:rsidRPr="00173E2F">
        <w:rPr>
          <w:rFonts w:ascii="Tahoma" w:hAnsi="Tahoma" w:cs="Tahoma"/>
          <w:b/>
          <w:i/>
          <w:sz w:val="18"/>
          <w:szCs w:val="18"/>
        </w:rPr>
        <w:t>š</w:t>
      </w:r>
      <w:r w:rsidRPr="00173E2F">
        <w:rPr>
          <w:rFonts w:ascii="Tahoma" w:hAnsi="Tahoma" w:cs="Tahoma"/>
          <w:b/>
          <w:i/>
          <w:sz w:val="18"/>
          <w:szCs w:val="18"/>
        </w:rPr>
        <w:t>i otcov</w:t>
      </w:r>
      <w:r w:rsidRPr="00173E2F">
        <w:rPr>
          <w:rFonts w:ascii="Tahoma" w:hAnsi="Tahoma" w:cs="Tahoma"/>
          <w:b/>
          <w:i/>
          <w:sz w:val="18"/>
          <w:szCs w:val="18"/>
        </w:rPr>
        <w:t>é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 opustili, je v</w:t>
      </w:r>
      <w:r w:rsidRPr="00173E2F">
        <w:rPr>
          <w:rFonts w:ascii="Tahoma" w:hAnsi="Tahoma" w:cs="Tahoma"/>
          <w:b/>
          <w:i/>
          <w:sz w:val="18"/>
          <w:szCs w:val="18"/>
        </w:rPr>
        <w:t>ý</w:t>
      </w:r>
      <w:r w:rsidRPr="00173E2F">
        <w:rPr>
          <w:rFonts w:ascii="Tahoma" w:hAnsi="Tahoma" w:cs="Tahoma"/>
          <w:b/>
          <w:i/>
          <w:sz w:val="18"/>
          <w:szCs w:val="18"/>
        </w:rPr>
        <w:t>rok Hospodin</w:t>
      </w:r>
      <w:r w:rsidRPr="00173E2F">
        <w:rPr>
          <w:rFonts w:ascii="Tahoma" w:hAnsi="Tahoma" w:cs="Tahoma"/>
          <w:b/>
          <w:i/>
          <w:sz w:val="18"/>
          <w:szCs w:val="18"/>
        </w:rPr>
        <w:t>ů</w:t>
      </w:r>
      <w:r w:rsidRPr="00173E2F">
        <w:rPr>
          <w:rFonts w:ascii="Tahoma" w:hAnsi="Tahoma" w:cs="Tahoma"/>
          <w:b/>
          <w:i/>
          <w:sz w:val="18"/>
          <w:szCs w:val="18"/>
        </w:rPr>
        <w:t>v, a chodili za jin</w:t>
      </w:r>
      <w:r w:rsidRPr="00173E2F">
        <w:rPr>
          <w:rFonts w:ascii="Tahoma" w:hAnsi="Tahoma" w:cs="Tahoma"/>
          <w:b/>
          <w:i/>
          <w:sz w:val="18"/>
          <w:szCs w:val="18"/>
        </w:rPr>
        <w:t>ý</w:t>
      </w:r>
      <w:r w:rsidRPr="00173E2F">
        <w:rPr>
          <w:rFonts w:ascii="Tahoma" w:hAnsi="Tahoma" w:cs="Tahoma"/>
          <w:b/>
          <w:i/>
          <w:sz w:val="18"/>
          <w:szCs w:val="18"/>
        </w:rPr>
        <w:t>mi bohy, slou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>ili jim a klan</w:t>
      </w:r>
      <w:r w:rsidRPr="00173E2F">
        <w:rPr>
          <w:rFonts w:ascii="Tahoma" w:hAnsi="Tahoma" w:cs="Tahoma"/>
          <w:b/>
          <w:i/>
          <w:sz w:val="18"/>
          <w:szCs w:val="18"/>
        </w:rPr>
        <w:t>ě</w:t>
      </w:r>
      <w:r w:rsidRPr="00173E2F">
        <w:rPr>
          <w:rFonts w:ascii="Tahoma" w:hAnsi="Tahoma" w:cs="Tahoma"/>
          <w:b/>
          <w:i/>
          <w:sz w:val="18"/>
          <w:szCs w:val="18"/>
        </w:rPr>
        <w:t>li se jim; mne opustili a m</w:t>
      </w:r>
      <w:r w:rsidRPr="00173E2F">
        <w:rPr>
          <w:rFonts w:ascii="Tahoma" w:hAnsi="Tahoma" w:cs="Tahoma"/>
          <w:b/>
          <w:i/>
          <w:sz w:val="18"/>
          <w:szCs w:val="18"/>
        </w:rPr>
        <w:t>ů</w:t>
      </w:r>
      <w:r w:rsidRPr="00173E2F">
        <w:rPr>
          <w:rFonts w:ascii="Tahoma" w:hAnsi="Tahoma" w:cs="Tahoma"/>
          <w:b/>
          <w:i/>
          <w:sz w:val="18"/>
          <w:szCs w:val="18"/>
        </w:rPr>
        <w:t>j z</w:t>
      </w:r>
      <w:r w:rsidRPr="00173E2F">
        <w:rPr>
          <w:rFonts w:ascii="Tahoma" w:hAnsi="Tahoma" w:cs="Tahoma"/>
          <w:b/>
          <w:i/>
          <w:sz w:val="18"/>
          <w:szCs w:val="18"/>
        </w:rPr>
        <w:t>á</w:t>
      </w:r>
      <w:r w:rsidRPr="00173E2F">
        <w:rPr>
          <w:rFonts w:ascii="Tahoma" w:hAnsi="Tahoma" w:cs="Tahoma"/>
          <w:b/>
          <w:i/>
          <w:sz w:val="18"/>
          <w:szCs w:val="18"/>
        </w:rPr>
        <w:t>kon nedodr</w:t>
      </w:r>
      <w:r w:rsidRPr="00173E2F">
        <w:rPr>
          <w:rFonts w:ascii="Tahoma" w:hAnsi="Tahoma" w:cs="Tahoma"/>
          <w:b/>
          <w:i/>
          <w:sz w:val="18"/>
          <w:szCs w:val="18"/>
        </w:rPr>
        <w:t>ž</w:t>
      </w:r>
      <w:r w:rsidRPr="00173E2F">
        <w:rPr>
          <w:rFonts w:ascii="Tahoma" w:hAnsi="Tahoma" w:cs="Tahoma"/>
          <w:b/>
          <w:i/>
          <w:sz w:val="18"/>
          <w:szCs w:val="18"/>
        </w:rPr>
        <w:t xml:space="preserve">ovali. </w:t>
      </w: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173E2F" w:rsidRDefault="00AF3D20" w:rsidP="00173E2F">
      <w:pPr>
        <w:rPr>
          <w:rFonts w:ascii="Tahoma" w:hAnsi="Tahoma" w:cs="Tahoma"/>
          <w:b/>
          <w:i/>
          <w:sz w:val="18"/>
          <w:szCs w:val="18"/>
        </w:rPr>
      </w:pPr>
    </w:p>
    <w:sectPr w:rsidR="00000000" w:rsidRPr="00173E2F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AF3D20">
      <w:r>
        <w:separator/>
      </w:r>
    </w:p>
  </w:endnote>
  <w:endnote w:type="continuationSeparator" w:id="0">
    <w:p w:rsidR="00000000" w:rsidRDefault="00AF3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altName w:val="serif"/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AF3D20">
      <w:r>
        <w:rPr>
          <w:rFonts w:eastAsia="Ubuntu"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AF3D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306"/>
    <w:rsid w:val="00173E2F"/>
    <w:rsid w:val="007D4186"/>
    <w:rsid w:val="00AF3D20"/>
    <w:rsid w:val="00BE0306"/>
    <w:rsid w:val="00F91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Times New Roman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Times New Roman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</w:style>
  <w:style w:type="paragraph" w:customStyle="1" w:styleId="Caption">
    <w:name w:val="Caption"/>
    <w:basedOn w:val="Normln"/>
    <w:uiPriority w:val="99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2026-01-04T18:31:00Z</dcterms:created>
  <dcterms:modified xsi:type="dcterms:W3CDTF">2026-01-04T18:31:00Z</dcterms:modified>
</cp:coreProperties>
</file>